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22A5D" w14:textId="1486AD1D" w:rsidR="00791195" w:rsidRPr="00490950" w:rsidRDefault="00791195" w:rsidP="0049095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1950F62" w14:textId="7D193635" w:rsidR="00791195" w:rsidRPr="00490950" w:rsidRDefault="00490950" w:rsidP="00490950">
      <w:pPr>
        <w:spacing w:before="24"/>
        <w:ind w:left="3025" w:right="3006"/>
        <w:jc w:val="center"/>
        <w:rPr>
          <w:rFonts w:asciiTheme="minorHAnsi" w:eastAsia="Arial" w:hAnsiTheme="minorHAnsi" w:cstheme="minorHAnsi"/>
          <w:b/>
          <w:w w:val="99"/>
          <w:sz w:val="24"/>
          <w:szCs w:val="24"/>
        </w:rPr>
      </w:pPr>
      <w:r w:rsidRPr="00490950">
        <w:rPr>
          <w:rFonts w:asciiTheme="minorHAnsi" w:eastAsia="Arial" w:hAnsiTheme="minorHAnsi" w:cstheme="minorHAnsi"/>
          <w:b/>
          <w:sz w:val="24"/>
          <w:szCs w:val="24"/>
        </w:rPr>
        <w:t>Auditor</w:t>
      </w:r>
      <w:r w:rsidRPr="00490950">
        <w:rPr>
          <w:rFonts w:asciiTheme="minorHAnsi" w:eastAsia="Arial" w:hAnsiTheme="minorHAnsi" w:cstheme="minorHAnsi"/>
          <w:b/>
          <w:spacing w:val="-10"/>
          <w:sz w:val="24"/>
          <w:szCs w:val="24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4"/>
          <w:szCs w:val="24"/>
        </w:rPr>
        <w:t>/ Staff</w:t>
      </w:r>
      <w:r w:rsidRPr="00490950">
        <w:rPr>
          <w:rFonts w:asciiTheme="minorHAnsi" w:eastAsia="Arial" w:hAnsiTheme="minorHAnsi" w:cstheme="minorHAnsi"/>
          <w:b/>
          <w:spacing w:val="-6"/>
          <w:sz w:val="24"/>
          <w:szCs w:val="24"/>
        </w:rPr>
        <w:t xml:space="preserve"> </w:t>
      </w:r>
      <w:r w:rsidRPr="00490950">
        <w:rPr>
          <w:rFonts w:asciiTheme="minorHAnsi" w:eastAsia="Arial" w:hAnsiTheme="minorHAnsi" w:cstheme="minorHAnsi"/>
          <w:b/>
          <w:w w:val="99"/>
          <w:sz w:val="24"/>
          <w:szCs w:val="24"/>
        </w:rPr>
        <w:t>Accountant</w:t>
      </w:r>
    </w:p>
    <w:p w14:paraId="4B41784E" w14:textId="77777777" w:rsidR="00490950" w:rsidRPr="00490950" w:rsidRDefault="00490950" w:rsidP="00490950">
      <w:pPr>
        <w:spacing w:before="24"/>
        <w:ind w:left="3025" w:right="3006"/>
        <w:jc w:val="center"/>
        <w:rPr>
          <w:rFonts w:asciiTheme="minorHAnsi" w:eastAsia="Arial" w:hAnsiTheme="minorHAnsi" w:cstheme="minorHAnsi"/>
          <w:sz w:val="24"/>
          <w:szCs w:val="24"/>
        </w:rPr>
      </w:pPr>
    </w:p>
    <w:p w14:paraId="4428FCE3" w14:textId="054D2F38" w:rsidR="00791195" w:rsidRPr="00490950" w:rsidRDefault="00490950" w:rsidP="00490950">
      <w:pPr>
        <w:ind w:left="120" w:right="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Highly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organized, detail-oriented professional,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strong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interpersonal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and communication skills. Motivated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mployee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490950">
        <w:rPr>
          <w:rFonts w:asciiTheme="minorHAnsi" w:eastAsia="Arial" w:hAnsiTheme="minorHAnsi" w:cstheme="minorHAnsi"/>
          <w:sz w:val="22"/>
          <w:szCs w:val="22"/>
        </w:rPr>
        <w:t>ept at learn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ng and imp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90950">
        <w:rPr>
          <w:rFonts w:asciiTheme="minorHAnsi" w:eastAsia="Arial" w:hAnsiTheme="minorHAnsi" w:cstheme="minorHAnsi"/>
          <w:sz w:val="22"/>
          <w:szCs w:val="22"/>
        </w:rPr>
        <w:t>enting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w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processes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quickly.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90950">
        <w:rPr>
          <w:rFonts w:asciiTheme="minorHAnsi" w:eastAsia="Arial" w:hAnsiTheme="minorHAnsi" w:cstheme="minorHAnsi"/>
          <w:sz w:val="22"/>
          <w:szCs w:val="22"/>
        </w:rPr>
        <w:t>perienc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d in </w:t>
      </w:r>
      <w:r w:rsidRPr="00490950">
        <w:rPr>
          <w:rFonts w:asciiTheme="minorHAnsi" w:eastAsia="Arial" w:hAnsiTheme="minorHAnsi" w:cstheme="minorHAnsi"/>
          <w:sz w:val="22"/>
          <w:szCs w:val="22"/>
        </w:rPr>
        <w:t>conducting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state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audits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490950">
        <w:rPr>
          <w:rFonts w:asciiTheme="minorHAnsi" w:eastAsia="Arial" w:hAnsiTheme="minorHAnsi" w:cstheme="minorHAnsi"/>
          <w:sz w:val="22"/>
          <w:szCs w:val="22"/>
        </w:rPr>
        <w:t>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490950">
        <w:rPr>
          <w:rFonts w:asciiTheme="minorHAnsi" w:eastAsia="Arial" w:hAnsiTheme="minorHAnsi" w:cstheme="minorHAnsi"/>
          <w:sz w:val="22"/>
          <w:szCs w:val="22"/>
        </w:rPr>
        <w:t>re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z w:val="22"/>
          <w:szCs w:val="22"/>
        </w:rPr>
        <w:t>aring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tax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490950">
        <w:rPr>
          <w:rFonts w:asciiTheme="minorHAnsi" w:eastAsia="Arial" w:hAnsiTheme="minorHAnsi" w:cstheme="minorHAnsi"/>
          <w:sz w:val="22"/>
          <w:szCs w:val="22"/>
        </w:rPr>
        <w:t>ocum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nts.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Working knowled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f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US Gen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ra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sz w:val="22"/>
          <w:szCs w:val="22"/>
        </w:rPr>
        <w:t>ly Accepted Accounting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Principles.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eliable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trustworthy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w</w:t>
      </w:r>
      <w:r w:rsidRPr="00490950">
        <w:rPr>
          <w:rFonts w:asciiTheme="minorHAnsi" w:eastAsia="Arial" w:hAnsiTheme="minorHAnsi" w:cstheme="minorHAnsi"/>
          <w:sz w:val="22"/>
          <w:szCs w:val="22"/>
        </w:rPr>
        <w:t>ith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prov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n 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ack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record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meeting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exce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di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g expectation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sz w:val="22"/>
          <w:szCs w:val="22"/>
        </w:rPr>
        <w:t>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Areas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oficiency:</w:t>
      </w:r>
    </w:p>
    <w:p w14:paraId="737A7A43" w14:textId="77777777" w:rsidR="00791195" w:rsidRPr="00490950" w:rsidRDefault="00490950" w:rsidP="00490950">
      <w:pPr>
        <w:ind w:left="1608" w:right="15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Cash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Audits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Data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Analysis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Customer/Client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sz w:val="22"/>
          <w:szCs w:val="22"/>
        </w:rPr>
        <w:t>ations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Quarterly, Payroll &amp; Sales Year-End Tax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Returns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• Payroll</w:t>
      </w:r>
    </w:p>
    <w:p w14:paraId="3CB14876" w14:textId="77777777" w:rsidR="00791195" w:rsidRPr="00490950" w:rsidRDefault="00490950" w:rsidP="00490950">
      <w:pPr>
        <w:ind w:left="2818" w:right="28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• Purchasing &amp; Inventory •Gen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ral L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dger</w:t>
      </w:r>
    </w:p>
    <w:p w14:paraId="7835B4E6" w14:textId="29B1154A" w:rsidR="00791195" w:rsidRPr="00490950" w:rsidRDefault="00490950" w:rsidP="00490950">
      <w:pPr>
        <w:spacing w:before="1"/>
        <w:ind w:left="1655" w:right="16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Staff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Mana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90950">
        <w:rPr>
          <w:rFonts w:asciiTheme="minorHAnsi" w:eastAsia="Arial" w:hAnsiTheme="minorHAnsi" w:cstheme="minorHAnsi"/>
          <w:sz w:val="22"/>
          <w:szCs w:val="22"/>
        </w:rPr>
        <w:t>ement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Sc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490950">
        <w:rPr>
          <w:rFonts w:asciiTheme="minorHAnsi" w:eastAsia="Arial" w:hAnsiTheme="minorHAnsi" w:cstheme="minorHAnsi"/>
          <w:sz w:val="22"/>
          <w:szCs w:val="22"/>
        </w:rPr>
        <w:t>eduling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okkeeping • Accounts P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yable</w:t>
      </w:r>
    </w:p>
    <w:p w14:paraId="7B2D623A" w14:textId="098A8044" w:rsidR="00791195" w:rsidRPr="00490950" w:rsidRDefault="00490950" w:rsidP="00490950">
      <w:pPr>
        <w:ind w:left="3769" w:right="37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Cash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Reconciliation</w:t>
      </w:r>
    </w:p>
    <w:p w14:paraId="171E55EA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01D2BBD1" w14:textId="77777777" w:rsidR="00791195" w:rsidRPr="00490950" w:rsidRDefault="00490950" w:rsidP="00490950">
      <w:pPr>
        <w:ind w:left="4110" w:right="409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w w:val="99"/>
          <w:sz w:val="22"/>
          <w:szCs w:val="22"/>
        </w:rPr>
        <w:t>EDU</w:t>
      </w:r>
      <w:r w:rsidRPr="0049095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b/>
          <w:w w:val="99"/>
          <w:sz w:val="22"/>
          <w:szCs w:val="22"/>
        </w:rPr>
        <w:t>ATION</w:t>
      </w:r>
    </w:p>
    <w:p w14:paraId="0C7BF12F" w14:textId="77777777" w:rsidR="00791195" w:rsidRPr="00490950" w:rsidRDefault="00490950" w:rsidP="00490950">
      <w:pPr>
        <w:spacing w:before="1"/>
        <w:ind w:left="2463" w:right="24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Bachelor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Science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in Accounting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(M</w:t>
      </w:r>
      <w:r w:rsidRPr="0049095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9095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2011)</w:t>
      </w:r>
    </w:p>
    <w:p w14:paraId="09E04AA8" w14:textId="77777777" w:rsidR="00791195" w:rsidRPr="00490950" w:rsidRDefault="00490950" w:rsidP="00490950">
      <w:pPr>
        <w:ind w:left="2296" w:right="22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Eastern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Connecticut State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University, Willimantic, CT</w:t>
      </w:r>
    </w:p>
    <w:p w14:paraId="7C9CCA70" w14:textId="77777777" w:rsidR="00791195" w:rsidRPr="00490950" w:rsidRDefault="00490950" w:rsidP="00490950">
      <w:pPr>
        <w:spacing w:before="92"/>
        <w:ind w:left="3246" w:right="32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Accounting</w:t>
      </w:r>
      <w:r w:rsidRPr="0049095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Society (20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9, 2010)</w:t>
      </w:r>
    </w:p>
    <w:p w14:paraId="260F1D35" w14:textId="21677604" w:rsidR="00791195" w:rsidRPr="00490950" w:rsidRDefault="00490950" w:rsidP="00490950">
      <w:pPr>
        <w:spacing w:before="3"/>
        <w:ind w:left="1601" w:right="15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Instit</w:t>
      </w:r>
      <w:r w:rsidRPr="00490950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Mana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ement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Accountan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s, Eastern Chapter (20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9, 2010) Financial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Literacy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Volunteer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(2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11)</w:t>
      </w:r>
    </w:p>
    <w:p w14:paraId="2CE04A34" w14:textId="77777777" w:rsidR="00791195" w:rsidRPr="00490950" w:rsidRDefault="00490950" w:rsidP="00490950">
      <w:pPr>
        <w:ind w:left="2044" w:right="20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Con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ecticut Society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erti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ied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Public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Accountants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(2011)</w:t>
      </w:r>
    </w:p>
    <w:p w14:paraId="338B7F76" w14:textId="77777777" w:rsidR="00791195" w:rsidRPr="00490950" w:rsidRDefault="00791195" w:rsidP="0049095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A5B227" w14:textId="77777777" w:rsidR="00791195" w:rsidRPr="00490950" w:rsidRDefault="00490950" w:rsidP="00490950">
      <w:pPr>
        <w:ind w:left="2370" w:right="23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Bachelor of Science in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 xml:space="preserve">Business 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dministration</w:t>
      </w:r>
    </w:p>
    <w:p w14:paraId="34B0454E" w14:textId="77777777" w:rsidR="00791195" w:rsidRPr="00490950" w:rsidRDefault="00490950" w:rsidP="00490950">
      <w:pPr>
        <w:ind w:left="2296" w:right="22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position w:val="-1"/>
          <w:sz w:val="22"/>
          <w:szCs w:val="22"/>
        </w:rPr>
        <w:t>Eastern</w:t>
      </w:r>
      <w:r w:rsidRPr="0049095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position w:val="-1"/>
          <w:sz w:val="22"/>
          <w:szCs w:val="22"/>
        </w:rPr>
        <w:t>Connecticut State</w:t>
      </w:r>
      <w:r w:rsidRPr="0049095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position w:val="-1"/>
          <w:sz w:val="22"/>
          <w:szCs w:val="22"/>
        </w:rPr>
        <w:t>University, Willimantic, CT</w:t>
      </w:r>
    </w:p>
    <w:p w14:paraId="2BD3AA34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72355186" w14:textId="77777777" w:rsidR="00791195" w:rsidRPr="00490950" w:rsidRDefault="00490950" w:rsidP="00490950">
      <w:pPr>
        <w:spacing w:before="31"/>
        <w:ind w:left="120" w:right="3137" w:firstLine="3072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490950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ERIENCE Marien</w:t>
      </w:r>
      <w:r w:rsidRPr="0049095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+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Compa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9095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C,</w:t>
      </w:r>
      <w:r w:rsidRPr="0049095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CPA’s,</w:t>
      </w:r>
      <w:r w:rsidRPr="00490950">
        <w:rPr>
          <w:rFonts w:asciiTheme="minorHAnsi" w:eastAsia="Arial" w:hAnsiTheme="minorHAnsi" w:cstheme="minorHAnsi"/>
          <w:b/>
          <w:spacing w:val="5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Nor</w:t>
      </w:r>
      <w:r w:rsidRPr="0049095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ich,</w:t>
      </w:r>
      <w:r w:rsidRPr="0049095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2011</w:t>
      </w:r>
    </w:p>
    <w:p w14:paraId="02856A35" w14:textId="77777777" w:rsidR="00791195" w:rsidRPr="00490950" w:rsidRDefault="00490950" w:rsidP="00490950">
      <w:pPr>
        <w:spacing w:before="10"/>
        <w:ind w:left="120" w:right="189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Premier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full</w:t>
      </w:r>
      <w:r w:rsidRPr="0049095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service</w:t>
      </w:r>
      <w:r w:rsidRPr="0049095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CPA</w:t>
      </w:r>
      <w:r w:rsidRPr="0049095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firm,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with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personal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expe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tise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ar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as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such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accounting</w:t>
      </w:r>
      <w:r w:rsidRPr="0049095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auditing services,</w:t>
      </w:r>
      <w:r w:rsidRPr="0049095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tax</w:t>
      </w:r>
      <w:r w:rsidRPr="0049095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preparation</w:t>
      </w:r>
      <w:r w:rsidRPr="0049095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planni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g,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bookkee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z w:val="22"/>
          <w:szCs w:val="22"/>
        </w:rPr>
        <w:t>ing,</w:t>
      </w:r>
      <w:r w:rsidRPr="0049095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Quickb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oks,</w:t>
      </w:r>
      <w:r w:rsidRPr="0049095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fo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ensic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acco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>nting.</w:t>
      </w:r>
    </w:p>
    <w:p w14:paraId="534835B7" w14:textId="77777777" w:rsidR="00791195" w:rsidRPr="00490950" w:rsidRDefault="00791195" w:rsidP="0049095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19AD5D6" w14:textId="19272B9B" w:rsidR="00791195" w:rsidRPr="00490950" w:rsidRDefault="00490950" w:rsidP="0049095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Staff</w:t>
      </w:r>
      <w:r w:rsidRPr="0049095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Acco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nant</w:t>
      </w:r>
    </w:p>
    <w:p w14:paraId="1C0A361B" w14:textId="77777777" w:rsidR="00791195" w:rsidRPr="00490950" w:rsidRDefault="00490950" w:rsidP="00490950">
      <w:pPr>
        <w:ind w:left="120" w:right="165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Execute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the</w:t>
      </w:r>
      <w:r w:rsidRPr="0049095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audit</w:t>
      </w:r>
      <w:r w:rsidRPr="0049095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enga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90950">
        <w:rPr>
          <w:rFonts w:asciiTheme="minorHAnsi" w:eastAsia="Arial" w:hAnsiTheme="minorHAnsi" w:cstheme="minorHAnsi"/>
          <w:sz w:val="22"/>
          <w:szCs w:val="22"/>
        </w:rPr>
        <w:t>ements</w:t>
      </w:r>
      <w:r w:rsidRPr="0049095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Gover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ment</w:t>
      </w:r>
      <w:r w:rsidRPr="0049095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Non-Profit</w:t>
      </w:r>
      <w:r w:rsidRPr="0049095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agenci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s.</w:t>
      </w:r>
      <w:r w:rsidRPr="0049095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Effectively communicate</w:t>
      </w:r>
      <w:r w:rsidRPr="0049095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49095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between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the</w:t>
      </w:r>
      <w:r w:rsidRPr="0049095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client</w:t>
      </w:r>
      <w:r w:rsidRPr="0049095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d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the</w:t>
      </w:r>
      <w:r w:rsidRPr="0049095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audit</w:t>
      </w:r>
      <w:r w:rsidRPr="0049095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sz w:val="22"/>
          <w:szCs w:val="22"/>
        </w:rPr>
        <w:t>eam.</w:t>
      </w:r>
      <w:r w:rsidRPr="00490950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Perform</w:t>
      </w:r>
      <w:r w:rsidRPr="0049095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comparat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90950">
        <w:rPr>
          <w:rFonts w:asciiTheme="minorHAnsi" w:eastAsia="Arial" w:hAnsiTheme="minorHAnsi" w:cstheme="minorHAnsi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analysis and</w:t>
      </w:r>
      <w:r w:rsidRPr="0049095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document</w:t>
      </w:r>
      <w:r w:rsidRPr="0049095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findings.</w:t>
      </w:r>
    </w:p>
    <w:p w14:paraId="4ECA6899" w14:textId="77777777" w:rsidR="00791195" w:rsidRPr="00490950" w:rsidRDefault="00791195" w:rsidP="0049095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B9625AF" w14:textId="0EC09CF9" w:rsidR="00791195" w:rsidRPr="00490950" w:rsidRDefault="00490950" w:rsidP="0049095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STATE</w:t>
      </w:r>
      <w:r w:rsidRPr="00490950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CONNECT</w:t>
      </w:r>
      <w:r w:rsidRPr="0049095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CUT</w:t>
      </w:r>
      <w:r w:rsidRPr="00490950">
        <w:rPr>
          <w:rFonts w:asciiTheme="minorHAnsi" w:eastAsia="Arial" w:hAnsiTheme="minorHAnsi" w:cstheme="minorHAnsi"/>
          <w:b/>
          <w:i/>
          <w:spacing w:val="-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AUDI</w:t>
      </w:r>
      <w:r w:rsidRPr="0049095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ORS</w:t>
      </w:r>
      <w:r w:rsidRPr="00490950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BLIC</w:t>
      </w:r>
      <w:r w:rsidRPr="00490950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ACCOUNTS,</w:t>
      </w:r>
      <w:r w:rsidRPr="00490950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49095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rtford,</w:t>
      </w:r>
      <w:r w:rsidRPr="00490950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CT</w:t>
      </w:r>
      <w:r w:rsidRPr="00490950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2</w:t>
      </w:r>
      <w:r w:rsidRPr="00490950">
        <w:rPr>
          <w:rFonts w:asciiTheme="minorHAnsi" w:eastAsia="Arial" w:hAnsiTheme="minorHAnsi" w:cstheme="minorHAnsi"/>
          <w:b/>
          <w:i/>
          <w:sz w:val="22"/>
          <w:szCs w:val="22"/>
        </w:rPr>
        <w:t>010-2011</w:t>
      </w:r>
    </w:p>
    <w:p w14:paraId="3A3064A5" w14:textId="77777777" w:rsidR="00791195" w:rsidRPr="00490950" w:rsidRDefault="00490950" w:rsidP="00490950">
      <w:pPr>
        <w:ind w:left="120" w:right="64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legislative</w:t>
      </w:r>
      <w:r w:rsidRPr="00490950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agency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cha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ged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with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ducting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audi</w:t>
      </w:r>
      <w:r w:rsidRPr="00490950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state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agencies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including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statewide</w:t>
      </w:r>
      <w:r w:rsidRPr="0049095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single audits</w:t>
      </w:r>
      <w:r w:rsidRPr="00490950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om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ensive</w:t>
      </w:r>
      <w:r w:rsidRPr="00490950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Annual</w:t>
      </w:r>
      <w:r w:rsidRPr="00490950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490950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ancial</w:t>
      </w:r>
      <w:r w:rsidRPr="0049095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Rep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or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49095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(CAFR</w:t>
      </w:r>
      <w:r w:rsidRPr="0049095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audits)</w:t>
      </w:r>
      <w:r w:rsidRPr="0049095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490950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meet</w:t>
      </w:r>
      <w:r w:rsidRPr="0049095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federal</w:t>
      </w:r>
      <w:r w:rsidRPr="0049095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q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irements;</w:t>
      </w:r>
    </w:p>
    <w:p w14:paraId="6D91DF03" w14:textId="77777777" w:rsidR="00791195" w:rsidRPr="00490950" w:rsidRDefault="00490950" w:rsidP="00490950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791195" w:rsidRPr="00490950">
          <w:pgSz w:w="12240" w:h="15840"/>
          <w:pgMar w:top="1480" w:right="1340" w:bottom="280" w:left="1320" w:header="720" w:footer="720" w:gutter="0"/>
          <w:cols w:space="720"/>
        </w:sect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100 a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ditors.</w:t>
      </w:r>
    </w:p>
    <w:p w14:paraId="10256476" w14:textId="77777777" w:rsidR="00791195" w:rsidRPr="00490950" w:rsidRDefault="00490950" w:rsidP="00490950">
      <w:pPr>
        <w:spacing w:before="78"/>
        <w:ind w:left="4382" w:right="43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hAnsiTheme="minorHAnsi" w:cstheme="minorHAnsi"/>
          <w:sz w:val="22"/>
          <w:szCs w:val="22"/>
        </w:rPr>
        <w:lastRenderedPageBreak/>
        <w:pict w14:anchorId="119EB550">
          <v:group id="_x0000_s1071" style="position:absolute;left:0;text-align:left;margin-left:50.3pt;margin-top:40.5pt;width:511.4pt;height:687.6pt;z-index:-251659264;mso-position-horizontal-relative:page;mso-position-vertical-relative:page" coordorigin="1006,810" coordsize="10228,13752">
            <v:shape id="_x0000_s1091" style="position:absolute;left:1012;top:816;width:29;height:0" coordorigin="1012,816" coordsize="29,0" path="m1012,816r28,e" filled="f" strokeweight=".58pt">
              <v:path arrowok="t"/>
            </v:shape>
            <v:shape id="_x0000_s1090" style="position:absolute;left:1021;top:830;width:10;height:0" coordorigin="1021,830" coordsize="10,0" path="m1021,830r10,e" filled="f" strokecolor="white" strokeweight="1.06pt">
              <v:path arrowok="t"/>
            </v:shape>
            <v:shape id="_x0000_s1089" style="position:absolute;left:1021;top:826;width:19;height:0" coordorigin="1021,826" coordsize="19,0" path="m1021,826r19,e" filled="f" strokecolor="white" strokeweight=".20464mm">
              <v:path arrowok="t"/>
            </v:shape>
            <v:shape id="_x0000_s1088" style="position:absolute;left:1040;top:816;width:10159;height:0" coordorigin="1040,816" coordsize="10159,0" path="m1040,816r10160,e" filled="f" strokeweight=".58pt">
              <v:path arrowok="t"/>
            </v:shape>
            <v:shape id="_x0000_s1087" style="position:absolute;left:1040;top:835;width:10159;height:0" coordorigin="1040,835" coordsize="10159,0" path="m1040,835r10160,e" filled="f" strokeweight=".58pt">
              <v:path arrowok="t"/>
            </v:shape>
            <v:shape id="_x0000_s1086" style="position:absolute;left:11200;top:816;width:29;height:0" coordorigin="11200,816" coordsize="29,0" path="m11200,816r28,e" filled="f" strokeweight=".58pt">
              <v:path arrowok="t"/>
            </v:shape>
            <v:shape id="_x0000_s1085" style="position:absolute;left:11209;top:830;width:10;height:0" coordorigin="11209,830" coordsize="10,0" path="m11209,830r10,e" filled="f" strokecolor="white" strokeweight="1.06pt">
              <v:path arrowok="t"/>
            </v:shape>
            <v:shape id="_x0000_s1084" style="position:absolute;left:11200;top:826;width:19;height:0" coordorigin="11200,826" coordsize="19,0" path="m11200,826r19,e" filled="f" strokecolor="white" strokeweight=".20464mm">
              <v:path arrowok="t"/>
            </v:shape>
            <v:shape id="_x0000_s1083" style="position:absolute;left:1025;top:821;width:0;height:13730" coordorigin="1025,821" coordsize="0,13730" path="m1025,821r,13730e" filled="f" strokeweight=".58pt">
              <v:path arrowok="t"/>
            </v:shape>
            <v:shape id="_x0000_s1082" style="position:absolute;left:1036;top:840;width:0;height:13692" coordorigin="1036,840" coordsize="0,13692" path="m1036,840r,13692e" filled="f" strokeweight=".58pt">
              <v:path arrowok="t"/>
            </v:shape>
            <v:shape id="_x0000_s1081" style="position:absolute;left:11215;top:821;width:0;height:13730" coordorigin="11215,821" coordsize="0,13730" path="m11215,821r,13730e" filled="f" strokeweight=".58pt">
              <v:path arrowok="t"/>
            </v:shape>
            <v:shape id="_x0000_s1080" style="position:absolute;left:11204;top:840;width:0;height:13692" coordorigin="11204,840" coordsize="0,13692" path="m11204,840r,13692e" filled="f" strokeweight=".58pt">
              <v:path arrowok="t"/>
            </v:shape>
            <v:shape id="_x0000_s1079" style="position:absolute;left:1012;top:14556;width:29;height:0" coordorigin="1012,14556" coordsize="29,0" path="m1012,14556r28,e" filled="f" strokeweight=".58pt">
              <v:path arrowok="t"/>
            </v:shape>
            <v:shape id="_x0000_s1078" style="position:absolute;left:1021;top:14542;width:10;height:0" coordorigin="1021,14542" coordsize="10,0" path="m1021,14542r10,e" filled="f" strokecolor="white" strokeweight="1.06pt">
              <v:path arrowok="t"/>
            </v:shape>
            <v:shape id="_x0000_s1077" style="position:absolute;left:1021;top:14546;width:19;height:0" coordorigin="1021,14546" coordsize="19,0" path="m1021,14546r19,e" filled="f" strokecolor="white" strokeweight=".58pt">
              <v:path arrowok="t"/>
            </v:shape>
            <v:shape id="_x0000_s1076" style="position:absolute;left:1040;top:14556;width:10159;height:0" coordorigin="1040,14556" coordsize="10159,0" path="m1040,14556r10160,e" filled="f" strokeweight=".58pt">
              <v:path arrowok="t"/>
            </v:shape>
            <v:shape id="_x0000_s1075" style="position:absolute;left:1040;top:14537;width:10159;height:0" coordorigin="1040,14537" coordsize="10159,0" path="m1040,14537r10160,e" filled="f" strokeweight=".58pt">
              <v:path arrowok="t"/>
            </v:shape>
            <v:shape id="_x0000_s1074" style="position:absolute;left:11200;top:14556;width:29;height:0" coordorigin="11200,14556" coordsize="29,0" path="m11200,14556r28,e" filled="f" strokeweight=".58pt">
              <v:path arrowok="t"/>
            </v:shape>
            <v:shape id="_x0000_s1073" style="position:absolute;left:11209;top:14542;width:10;height:0" coordorigin="11209,14542" coordsize="10,0" path="m11209,14542r10,e" filled="f" strokecolor="white" strokeweight="1.06pt">
              <v:path arrowok="t"/>
            </v:shape>
            <v:shape id="_x0000_s1072" style="position:absolute;left:11200;top:14546;width:19;height:0" coordorigin="11200,14546" coordsize="19,0" path="m11200,14546r19,e" filled="f" strokecolor="white" strokeweight=".58pt">
              <v:path arrowok="t"/>
            </v:shape>
            <w10:wrap anchorx="page" anchory="page"/>
          </v:group>
        </w:pict>
      </w:r>
      <w:r w:rsidRPr="00490950">
        <w:rPr>
          <w:rFonts w:asciiTheme="minorHAnsi" w:eastAsia="Arial" w:hAnsiTheme="minorHAnsi" w:cstheme="minorHAnsi"/>
          <w:i/>
          <w:position w:val="-1"/>
          <w:sz w:val="22"/>
          <w:szCs w:val="22"/>
        </w:rPr>
        <w:t>Page 2</w:t>
      </w:r>
    </w:p>
    <w:p w14:paraId="058BCBC7" w14:textId="77777777" w:rsidR="00791195" w:rsidRPr="00490950" w:rsidRDefault="00791195" w:rsidP="0049095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153AA7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4C77FCB2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32262550" w14:textId="77777777" w:rsidR="00791195" w:rsidRPr="00490950" w:rsidRDefault="00490950" w:rsidP="00490950">
      <w:pPr>
        <w:spacing w:before="31"/>
        <w:ind w:left="120" w:right="88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hAnsiTheme="minorHAnsi" w:cstheme="minorHAnsi"/>
          <w:sz w:val="22"/>
          <w:szCs w:val="22"/>
        </w:rPr>
        <w:pict w14:anchorId="109E86BF">
          <v:group id="_x0000_s1069" style="position:absolute;left:0;text-align:left;margin-left:1in;margin-top:-16.8pt;width:449.3pt;height:0;z-index:-251658240;mso-position-horizontal-relative:page" coordorigin="1440,-336" coordsize="8986,0">
            <v:shape id="_x0000_s1070" style="position:absolute;left:1440;top:-336;width:8986;height:0" coordorigin="1440,-336" coordsize="8986,0" path="m1440,-336r8986,e" filled="f" strokeweight=".32967mm">
              <v:path arrowok="t"/>
            </v:shape>
            <w10:wrap anchorx="page"/>
          </v:group>
        </w:pic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Intern</w:t>
      </w:r>
    </w:p>
    <w:p w14:paraId="7C723012" w14:textId="77777777" w:rsidR="00791195" w:rsidRPr="00490950" w:rsidRDefault="00791195" w:rsidP="0049095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AB23B7" w14:textId="77777777" w:rsidR="00791195" w:rsidRPr="00490950" w:rsidRDefault="00490950" w:rsidP="00490950">
      <w:pPr>
        <w:ind w:left="120" w:right="84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Assist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with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udits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of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fede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al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gr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nts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compliance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w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th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OMB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Circular</w:t>
      </w:r>
      <w:r w:rsidRPr="0049095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A-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490950">
        <w:rPr>
          <w:rFonts w:asciiTheme="minorHAnsi" w:eastAsia="Arial" w:hAnsiTheme="minorHAnsi" w:cstheme="minorHAnsi"/>
          <w:sz w:val="22"/>
          <w:szCs w:val="22"/>
        </w:rPr>
        <w:t>33.</w:t>
      </w:r>
      <w:r w:rsidRPr="0049095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Assist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statutory</w:t>
      </w:r>
      <w:r w:rsidRPr="0049095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udits of state agencies. Condu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sz w:val="22"/>
          <w:szCs w:val="22"/>
        </w:rPr>
        <w:t>t audits of receipts, exp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nd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tures,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inventory,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490950">
        <w:rPr>
          <w:rFonts w:asciiTheme="minorHAnsi" w:eastAsia="Arial" w:hAnsiTheme="minorHAnsi" w:cstheme="minorHAnsi"/>
          <w:sz w:val="22"/>
          <w:szCs w:val="22"/>
        </w:rPr>
        <w:t>etty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cash.  Confer findings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resolve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issues</w:t>
      </w:r>
      <w:r w:rsidRPr="0049095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data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discrepancies.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Write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repo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ts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document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findings.</w:t>
      </w:r>
      <w:r w:rsidRPr="0049095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Conduct comparative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analyses.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Utilize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Excel to create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worksheets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test sheets.</w:t>
      </w:r>
    </w:p>
    <w:p w14:paraId="17860304" w14:textId="77777777" w:rsidR="00791195" w:rsidRPr="00490950" w:rsidRDefault="00490950" w:rsidP="00490950">
      <w:pPr>
        <w:spacing w:before="68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9095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Receiv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d outstanding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rev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ews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from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>pervis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490950">
        <w:rPr>
          <w:rFonts w:asciiTheme="minorHAnsi" w:eastAsia="Arial" w:hAnsiTheme="minorHAnsi" w:cstheme="minorHAnsi"/>
          <w:sz w:val="22"/>
          <w:szCs w:val="22"/>
        </w:rPr>
        <w:t>oted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my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employment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file.</w:t>
      </w:r>
    </w:p>
    <w:p w14:paraId="0B2E7AA3" w14:textId="77777777" w:rsidR="00791195" w:rsidRPr="00490950" w:rsidRDefault="00490950" w:rsidP="0049095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9095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Exposed to fede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al and state audits and gov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rnme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t grants.</w:t>
      </w:r>
    </w:p>
    <w:p w14:paraId="11236BF3" w14:textId="77777777" w:rsidR="00791195" w:rsidRPr="00490950" w:rsidRDefault="00490950" w:rsidP="0049095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9095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Gained val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able real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490950">
        <w:rPr>
          <w:rFonts w:asciiTheme="minorHAnsi" w:eastAsia="Arial" w:hAnsiTheme="minorHAnsi" w:cstheme="minorHAnsi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ld audit exp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rience.</w:t>
      </w:r>
    </w:p>
    <w:p w14:paraId="16F10D9D" w14:textId="77777777" w:rsidR="00791195" w:rsidRPr="00490950" w:rsidRDefault="00791195" w:rsidP="0049095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A40CB0" w14:textId="77777777" w:rsidR="00791195" w:rsidRPr="00490950" w:rsidRDefault="00490950" w:rsidP="00490950">
      <w:pPr>
        <w:ind w:left="120" w:right="20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(VITA)</w:t>
      </w:r>
      <w:r w:rsidRPr="0049095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VO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UNTEER</w:t>
      </w:r>
      <w:r w:rsidRPr="0049095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INCOME</w:t>
      </w:r>
      <w:r w:rsidRPr="0049095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TAX</w:t>
      </w:r>
      <w:r w:rsidRPr="0049095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ASSIS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ANCE,</w:t>
      </w:r>
      <w:r w:rsidRPr="00490950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Willimantic,</w:t>
      </w:r>
      <w:r w:rsidRPr="0049095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49095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2011</w:t>
      </w:r>
    </w:p>
    <w:p w14:paraId="08878ED0" w14:textId="77777777" w:rsidR="00791195" w:rsidRPr="00490950" w:rsidRDefault="00791195" w:rsidP="0049095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7E70FE" w14:textId="77777777" w:rsidR="00791195" w:rsidRPr="00490950" w:rsidRDefault="00490950" w:rsidP="00490950">
      <w:pPr>
        <w:ind w:left="12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The De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z w:val="22"/>
          <w:szCs w:val="22"/>
        </w:rPr>
        <w:t>ar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sz w:val="22"/>
          <w:szCs w:val="22"/>
        </w:rPr>
        <w:t>ment of Revenue Se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90950">
        <w:rPr>
          <w:rFonts w:asciiTheme="minorHAnsi" w:eastAsia="Arial" w:hAnsiTheme="minorHAnsi" w:cstheme="minorHAnsi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sz w:val="22"/>
          <w:szCs w:val="22"/>
        </w:rPr>
        <w:t>es participates in a Volunteer Income Tax Assistance pr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gr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m whe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vol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>nteers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z w:val="22"/>
          <w:szCs w:val="22"/>
        </w:rPr>
        <w:t>are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basic fede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al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state income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tax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returns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free-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f-charge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for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individ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>als with  low  and  limited  income,  individuals  with  d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sabilities,  non-English  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eaking  and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elderly  tax pay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34C1994A" w14:textId="77777777" w:rsidR="00791195" w:rsidRPr="00490950" w:rsidRDefault="00791195" w:rsidP="0049095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227DA2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003A69DA" w14:textId="77777777" w:rsidR="00791195" w:rsidRPr="00490950" w:rsidRDefault="00490950" w:rsidP="00490950">
      <w:pPr>
        <w:ind w:left="120" w:right="36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UNCLE</w:t>
      </w:r>
      <w:r w:rsidRPr="0049095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KRANKY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CAFÉ,</w:t>
      </w:r>
      <w:r w:rsidRPr="0049095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Je</w:t>
      </w:r>
      <w:r w:rsidRPr="0049095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ett</w:t>
      </w:r>
      <w:r w:rsidRPr="0049095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9095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49095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04-Present</w:t>
      </w:r>
    </w:p>
    <w:p w14:paraId="5BFB73F0" w14:textId="77777777" w:rsidR="00791195" w:rsidRPr="00490950" w:rsidRDefault="00490950" w:rsidP="00490950">
      <w:pPr>
        <w:spacing w:before="1"/>
        <w:ind w:left="120" w:right="55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local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rest</w:t>
      </w:r>
      <w:r w:rsidRPr="00490950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urant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ba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r;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10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emplo</w:t>
      </w:r>
      <w:r w:rsidRPr="00490950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ees.</w:t>
      </w:r>
    </w:p>
    <w:p w14:paraId="589BA150" w14:textId="77777777" w:rsidR="00791195" w:rsidRPr="00490950" w:rsidRDefault="00791195" w:rsidP="00490950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5884F8E" w14:textId="77777777" w:rsidR="00791195" w:rsidRPr="00490950" w:rsidRDefault="00490950" w:rsidP="00490950">
      <w:pPr>
        <w:ind w:left="120" w:right="85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Manager</w:t>
      </w:r>
    </w:p>
    <w:p w14:paraId="3960DE17" w14:textId="77777777" w:rsidR="00791195" w:rsidRPr="00490950" w:rsidRDefault="00490950" w:rsidP="00490950">
      <w:pPr>
        <w:spacing w:before="1"/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Oversee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ly business ope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ations including 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sz w:val="22"/>
          <w:szCs w:val="22"/>
        </w:rPr>
        <w:t>hed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ling,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ayroll,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90950">
        <w:rPr>
          <w:rFonts w:asciiTheme="minorHAnsi" w:eastAsia="Arial" w:hAnsiTheme="minorHAnsi" w:cstheme="minorHAnsi"/>
          <w:sz w:val="22"/>
          <w:szCs w:val="22"/>
        </w:rPr>
        <w:t>ookkeeping, b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nk deposit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sz w:val="22"/>
          <w:szCs w:val="22"/>
        </w:rPr>
        <w:t>, accounts payable, and account reconciliation. P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epa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e w-2s, monthly sales tax, monthly 941, and quarter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sz w:val="22"/>
          <w:szCs w:val="22"/>
        </w:rPr>
        <w:t>y and year-end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taxes.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Conduct inventory 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90950">
        <w:rPr>
          <w:rFonts w:asciiTheme="minorHAnsi" w:eastAsia="Arial" w:hAnsiTheme="minorHAnsi" w:cstheme="minorHAnsi"/>
          <w:sz w:val="22"/>
          <w:szCs w:val="22"/>
        </w:rPr>
        <w:t>purchase suppl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>es as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needed. Facilitate restaurant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490950">
        <w:rPr>
          <w:rFonts w:asciiTheme="minorHAnsi" w:eastAsia="Arial" w:hAnsiTheme="minorHAnsi" w:cstheme="minorHAnsi"/>
          <w:sz w:val="22"/>
          <w:szCs w:val="22"/>
        </w:rPr>
        <w:t>dvertising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490950">
        <w:rPr>
          <w:rFonts w:asciiTheme="minorHAnsi" w:eastAsia="Arial" w:hAnsiTheme="minorHAnsi" w:cstheme="minorHAnsi"/>
          <w:sz w:val="22"/>
          <w:szCs w:val="22"/>
        </w:rPr>
        <w:t>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pro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90950">
        <w:rPr>
          <w:rFonts w:asciiTheme="minorHAnsi" w:eastAsia="Arial" w:hAnsiTheme="minorHAnsi" w:cstheme="minorHAnsi"/>
          <w:sz w:val="22"/>
          <w:szCs w:val="22"/>
        </w:rPr>
        <w:t>oti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ns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to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gene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ate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increased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bu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90950">
        <w:rPr>
          <w:rFonts w:asciiTheme="minorHAnsi" w:eastAsia="Arial" w:hAnsiTheme="minorHAnsi" w:cstheme="minorHAnsi"/>
          <w:sz w:val="22"/>
          <w:szCs w:val="22"/>
        </w:rPr>
        <w:t>iness. Schedule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tertainment. Maintain permits and conduct routine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equipment inspections. H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re, fire and 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90950">
        <w:rPr>
          <w:rFonts w:asciiTheme="minorHAnsi" w:eastAsia="Arial" w:hAnsiTheme="minorHAnsi" w:cstheme="minorHAnsi"/>
          <w:sz w:val="22"/>
          <w:szCs w:val="22"/>
        </w:rPr>
        <w:t>rain staff. Managed 10 employ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5434FA96" w14:textId="77777777" w:rsidR="00791195" w:rsidRPr="00490950" w:rsidRDefault="00490950" w:rsidP="00490950">
      <w:pPr>
        <w:spacing w:before="69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9095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Increased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sales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20%.</w:t>
      </w:r>
    </w:p>
    <w:p w14:paraId="0F7E2B5B" w14:textId="77777777" w:rsidR="00791195" w:rsidRPr="00490950" w:rsidRDefault="00490950" w:rsidP="0049095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9095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Gene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ated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490950">
        <w:rPr>
          <w:rFonts w:asciiTheme="minorHAnsi" w:eastAsia="Arial" w:hAnsiTheme="minorHAnsi" w:cstheme="minorHAnsi"/>
          <w:sz w:val="22"/>
          <w:szCs w:val="22"/>
        </w:rPr>
        <w:t>ew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business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instituting monthly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ev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90950">
        <w:rPr>
          <w:rFonts w:asciiTheme="minorHAnsi" w:eastAsia="Arial" w:hAnsiTheme="minorHAnsi" w:cstheme="minorHAnsi"/>
          <w:sz w:val="22"/>
          <w:szCs w:val="22"/>
        </w:rPr>
        <w:t>nt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specials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including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men’s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ladies’</w:t>
      </w:r>
    </w:p>
    <w:p w14:paraId="7651F3E2" w14:textId="77777777" w:rsidR="00791195" w:rsidRPr="00490950" w:rsidRDefault="00490950" w:rsidP="00490950">
      <w:pPr>
        <w:ind w:left="804" w:right="4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steak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night, band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ni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90950">
        <w:rPr>
          <w:rFonts w:asciiTheme="minorHAnsi" w:eastAsia="Arial" w:hAnsiTheme="minorHAnsi" w:cstheme="minorHAnsi"/>
          <w:sz w:val="22"/>
          <w:szCs w:val="22"/>
        </w:rPr>
        <w:t>hts, and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karaoke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nights.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Also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bro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90950">
        <w:rPr>
          <w:rFonts w:asciiTheme="minorHAnsi" w:eastAsia="Arial" w:hAnsiTheme="minorHAnsi" w:cstheme="minorHAnsi"/>
          <w:sz w:val="22"/>
          <w:szCs w:val="22"/>
        </w:rPr>
        <w:t>ght in p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90950">
        <w:rPr>
          <w:rFonts w:asciiTheme="minorHAnsi" w:eastAsia="Arial" w:hAnsiTheme="minorHAnsi" w:cstheme="minorHAnsi"/>
          <w:sz w:val="22"/>
          <w:szCs w:val="22"/>
        </w:rPr>
        <w:t>ol leagues to boost sales.</w:t>
      </w:r>
    </w:p>
    <w:p w14:paraId="41061D49" w14:textId="77777777" w:rsidR="00791195" w:rsidRPr="00490950" w:rsidRDefault="00490950" w:rsidP="0049095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9095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Improved st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z w:val="22"/>
          <w:szCs w:val="22"/>
        </w:rPr>
        <w:t>ff productivity throu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490950">
        <w:rPr>
          <w:rFonts w:asciiTheme="minorHAnsi" w:eastAsia="Arial" w:hAnsiTheme="minorHAnsi" w:cstheme="minorHAnsi"/>
          <w:sz w:val="22"/>
          <w:szCs w:val="22"/>
        </w:rPr>
        <w:t>training and staff recognition of a job well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done.</w:t>
      </w:r>
    </w:p>
    <w:p w14:paraId="229E60D9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30F62AD1" w14:textId="77777777" w:rsidR="00791195" w:rsidRPr="00490950" w:rsidRDefault="00791195" w:rsidP="0049095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D5606D" w14:textId="77777777" w:rsidR="00791195" w:rsidRPr="00490950" w:rsidRDefault="00490950" w:rsidP="00490950">
      <w:pPr>
        <w:ind w:left="120" w:right="20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CANTERBURY</w:t>
      </w:r>
      <w:r w:rsidRPr="00490950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PUBL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49095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SYSTEM,</w:t>
      </w:r>
      <w:r w:rsidRPr="0049095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Canterbur</w:t>
      </w:r>
      <w:r w:rsidRPr="00490950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9095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49095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49095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2001-2008</w:t>
      </w:r>
    </w:p>
    <w:p w14:paraId="0AE120E6" w14:textId="77777777" w:rsidR="00791195" w:rsidRPr="00490950" w:rsidRDefault="00791195" w:rsidP="0049095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9B7CF39" w14:textId="77777777" w:rsidR="00791195" w:rsidRPr="00490950" w:rsidRDefault="00490950" w:rsidP="00490950">
      <w:pPr>
        <w:ind w:left="120" w:right="48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public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490950">
        <w:rPr>
          <w:rFonts w:asciiTheme="minorHAnsi" w:eastAsia="Arial" w:hAnsiTheme="minorHAnsi" w:cstheme="minorHAnsi"/>
          <w:i/>
          <w:spacing w:val="-2"/>
          <w:sz w:val="22"/>
          <w:szCs w:val="22"/>
        </w:rPr>
        <w:t>h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ool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system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students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gra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i/>
          <w:sz w:val="22"/>
          <w:szCs w:val="22"/>
        </w:rPr>
        <w:t>k-8.</w:t>
      </w:r>
    </w:p>
    <w:p w14:paraId="1B95BC57" w14:textId="77777777" w:rsidR="00791195" w:rsidRPr="00490950" w:rsidRDefault="00791195" w:rsidP="0049095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A67082E" w14:textId="77777777" w:rsidR="00791195" w:rsidRPr="00490950" w:rsidRDefault="00490950" w:rsidP="00490950">
      <w:pPr>
        <w:ind w:left="120" w:right="74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Substitute</w:t>
      </w:r>
      <w:r w:rsidRPr="0049095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Teacher</w:t>
      </w:r>
    </w:p>
    <w:p w14:paraId="3DB1BDDA" w14:textId="77777777" w:rsidR="00791195" w:rsidRPr="00490950" w:rsidRDefault="00791195" w:rsidP="0049095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CD38AC" w14:textId="77777777" w:rsidR="00791195" w:rsidRPr="00490950" w:rsidRDefault="00490950" w:rsidP="00490950">
      <w:pPr>
        <w:ind w:left="120" w:right="444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Filled in for grades K-8 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90950">
        <w:rPr>
          <w:rFonts w:asciiTheme="minorHAnsi" w:eastAsia="Arial" w:hAnsiTheme="minorHAnsi" w:cstheme="minorHAnsi"/>
          <w:sz w:val="22"/>
          <w:szCs w:val="22"/>
        </w:rPr>
        <w:t>d special education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classes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as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needed.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Prepared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curriculum.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Executed lesson plans.</w:t>
      </w:r>
    </w:p>
    <w:p w14:paraId="6A040E93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38B0136A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55E5A691" w14:textId="77777777" w:rsidR="00791195" w:rsidRPr="00490950" w:rsidRDefault="00490950" w:rsidP="00490950">
      <w:pPr>
        <w:ind w:left="3458" w:right="30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b/>
          <w:sz w:val="22"/>
          <w:szCs w:val="22"/>
        </w:rPr>
        <w:t>Computer</w:t>
      </w:r>
      <w:r w:rsidRPr="0049095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Litera</w:t>
      </w:r>
      <w:r w:rsidRPr="0049095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9095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b/>
          <w:w w:val="99"/>
          <w:sz w:val="22"/>
          <w:szCs w:val="22"/>
        </w:rPr>
        <w:t>in</w:t>
      </w:r>
      <w:r w:rsidRPr="0049095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90950">
        <w:rPr>
          <w:rFonts w:asciiTheme="minorHAnsi" w:eastAsia="Arial" w:hAnsiTheme="minorHAnsi" w:cstheme="minorHAnsi"/>
          <w:b/>
          <w:w w:val="99"/>
          <w:sz w:val="22"/>
          <w:szCs w:val="22"/>
        </w:rPr>
        <w:t>udes:</w:t>
      </w:r>
    </w:p>
    <w:p w14:paraId="6633F971" w14:textId="77777777" w:rsidR="00791195" w:rsidRPr="00490950" w:rsidRDefault="00490950" w:rsidP="00490950">
      <w:pPr>
        <w:spacing w:before="1"/>
        <w:ind w:left="1368" w:right="13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>Microsoft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Office                       </w:t>
      </w:r>
      <w:r w:rsidRPr="00490950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QuickBooks                             </w:t>
      </w:r>
      <w:r w:rsidRPr="0049095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PeopleSoft</w:t>
      </w:r>
    </w:p>
    <w:p w14:paraId="72F54C0C" w14:textId="77777777" w:rsidR="00791195" w:rsidRPr="00490950" w:rsidRDefault="00490950" w:rsidP="00490950">
      <w:pPr>
        <w:ind w:left="1405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eastAsia="Arial" w:hAnsiTheme="minorHAnsi" w:cstheme="minorHAnsi"/>
          <w:sz w:val="22"/>
          <w:szCs w:val="22"/>
        </w:rPr>
        <w:t xml:space="preserve">Dynamics                                 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CT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P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oprieta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90950">
        <w:rPr>
          <w:rFonts w:asciiTheme="minorHAnsi" w:eastAsia="Arial" w:hAnsiTheme="minorHAnsi" w:cstheme="minorHAnsi"/>
          <w:sz w:val="22"/>
          <w:szCs w:val="22"/>
        </w:rPr>
        <w:t>y Accounting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System</w:t>
      </w:r>
    </w:p>
    <w:p w14:paraId="47736D0F" w14:textId="77777777" w:rsidR="00791195" w:rsidRPr="00490950" w:rsidRDefault="00791195" w:rsidP="00490950">
      <w:pPr>
        <w:rPr>
          <w:rFonts w:asciiTheme="minorHAnsi" w:hAnsiTheme="minorHAnsi" w:cstheme="minorHAnsi"/>
          <w:sz w:val="22"/>
          <w:szCs w:val="22"/>
        </w:rPr>
      </w:pPr>
    </w:p>
    <w:p w14:paraId="322BA64D" w14:textId="77777777" w:rsidR="00791195" w:rsidRPr="00490950" w:rsidRDefault="00791195" w:rsidP="0049095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97A73F" w14:textId="77777777" w:rsidR="00791195" w:rsidRPr="00490950" w:rsidRDefault="00490950" w:rsidP="00490950">
      <w:pPr>
        <w:ind w:left="4057" w:right="4059"/>
        <w:jc w:val="center"/>
        <w:rPr>
          <w:rFonts w:asciiTheme="minorHAnsi" w:eastAsia="Arial" w:hAnsiTheme="minorHAnsi" w:cstheme="minorHAnsi"/>
          <w:sz w:val="22"/>
          <w:szCs w:val="22"/>
        </w:rPr>
        <w:sectPr w:rsidR="00791195" w:rsidRPr="00490950">
          <w:pgSz w:w="12240" w:h="15840"/>
          <w:pgMar w:top="1000" w:right="1320" w:bottom="280" w:left="1320" w:header="720" w:footer="720" w:gutter="0"/>
          <w:cols w:space="720"/>
        </w:sectPr>
      </w:pPr>
      <w:r w:rsidRPr="00490950">
        <w:rPr>
          <w:rFonts w:asciiTheme="minorHAnsi" w:eastAsia="Arial" w:hAnsiTheme="minorHAnsi" w:cstheme="minorHAnsi"/>
          <w:i/>
          <w:sz w:val="22"/>
          <w:szCs w:val="22"/>
          <w:u w:color="000000"/>
        </w:rPr>
        <w:t>Refer</w:t>
      </w:r>
      <w:r w:rsidRPr="00490950">
        <w:rPr>
          <w:rFonts w:asciiTheme="minorHAnsi" w:eastAsia="Arial" w:hAnsiTheme="minorHAnsi" w:cstheme="minorHAnsi"/>
          <w:i/>
          <w:spacing w:val="1"/>
          <w:sz w:val="22"/>
          <w:szCs w:val="22"/>
          <w:u w:color="000000"/>
        </w:rPr>
        <w:t>e</w:t>
      </w:r>
      <w:r w:rsidRPr="00490950">
        <w:rPr>
          <w:rFonts w:asciiTheme="minorHAnsi" w:eastAsia="Arial" w:hAnsiTheme="minorHAnsi" w:cstheme="minorHAnsi"/>
          <w:i/>
          <w:sz w:val="22"/>
          <w:szCs w:val="22"/>
          <w:u w:color="000000"/>
        </w:rPr>
        <w:t>nce List:</w:t>
      </w:r>
    </w:p>
    <w:p w14:paraId="07F7FC79" w14:textId="77777777" w:rsidR="00791195" w:rsidRPr="00490950" w:rsidRDefault="00490950" w:rsidP="00490950">
      <w:pPr>
        <w:spacing w:before="8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490950">
        <w:rPr>
          <w:rFonts w:asciiTheme="minorHAnsi" w:hAnsiTheme="minorHAnsi" w:cstheme="minorHAnsi"/>
          <w:sz w:val="22"/>
          <w:szCs w:val="22"/>
        </w:rPr>
        <w:lastRenderedPageBreak/>
        <w:pict w14:anchorId="2CA40835">
          <v:group id="_x0000_s1048" style="position:absolute;left:0;text-align:left;margin-left:50.3pt;margin-top:40.5pt;width:511.4pt;height:687.6pt;z-index:-251657216;mso-position-horizontal-relative:page;mso-position-vertical-relative:page" coordorigin="1006,810" coordsize="10228,13752">
            <v:shape id="_x0000_s1068" style="position:absolute;left:1012;top:816;width:29;height:0" coordorigin="1012,816" coordsize="29,0" path="m1012,816r28,e" filled="f" strokeweight=".58pt">
              <v:path arrowok="t"/>
            </v:shape>
            <v:shape id="_x0000_s1067" style="position:absolute;left:1021;top:830;width:10;height:0" coordorigin="1021,830" coordsize="10,0" path="m1021,830r10,e" filled="f" strokecolor="white" strokeweight="1.06pt">
              <v:path arrowok="t"/>
            </v:shape>
            <v:shape id="_x0000_s1066" style="position:absolute;left:1021;top:826;width:19;height:0" coordorigin="1021,826" coordsize="19,0" path="m1021,826r19,e" filled="f" strokecolor="white" strokeweight=".20464mm">
              <v:path arrowok="t"/>
            </v:shape>
            <v:shape id="_x0000_s1065" style="position:absolute;left:1040;top:816;width:10159;height:0" coordorigin="1040,816" coordsize="10159,0" path="m1040,816r10160,e" filled="f" strokeweight=".58pt">
              <v:path arrowok="t"/>
            </v:shape>
            <v:shape id="_x0000_s1064" style="position:absolute;left:1040;top:835;width:10159;height:0" coordorigin="1040,835" coordsize="10159,0" path="m1040,835r10160,e" filled="f" strokeweight=".58pt">
              <v:path arrowok="t"/>
            </v:shape>
            <v:shape id="_x0000_s1063" style="position:absolute;left:11200;top:816;width:29;height:0" coordorigin="11200,816" coordsize="29,0" path="m11200,816r28,e" filled="f" strokeweight=".58pt">
              <v:path arrowok="t"/>
            </v:shape>
            <v:shape id="_x0000_s1062" style="position:absolute;left:11209;top:830;width:10;height:0" coordorigin="11209,830" coordsize="10,0" path="m11209,830r10,e" filled="f" strokecolor="white" strokeweight="1.06pt">
              <v:path arrowok="t"/>
            </v:shape>
            <v:shape id="_x0000_s1061" style="position:absolute;left:11200;top:826;width:19;height:0" coordorigin="11200,826" coordsize="19,0" path="m11200,826r19,e" filled="f" strokecolor="white" strokeweight=".20464mm">
              <v:path arrowok="t"/>
            </v:shape>
            <v:shape id="_x0000_s1060" style="position:absolute;left:1025;top:821;width:0;height:13730" coordorigin="1025,821" coordsize="0,13730" path="m1025,821r,13730e" filled="f" strokeweight=".58pt">
              <v:path arrowok="t"/>
            </v:shape>
            <v:shape id="_x0000_s1059" style="position:absolute;left:1036;top:840;width:0;height:13692" coordorigin="1036,840" coordsize="0,13692" path="m1036,840r,13692e" filled="f" strokeweight=".58pt">
              <v:path arrowok="t"/>
            </v:shape>
            <v:shape id="_x0000_s1058" style="position:absolute;left:11215;top:821;width:0;height:13730" coordorigin="11215,821" coordsize="0,13730" path="m11215,821r,13730e" filled="f" strokeweight=".58pt">
              <v:path arrowok="t"/>
            </v:shape>
            <v:shape id="_x0000_s1057" style="position:absolute;left:11204;top:840;width:0;height:13692" coordorigin="11204,840" coordsize="0,13692" path="m11204,840r,13692e" filled="f" strokeweight=".58pt">
              <v:path arrowok="t"/>
            </v:shape>
            <v:shape id="_x0000_s1056" style="position:absolute;left:1012;top:14556;width:29;height:0" coordorigin="1012,14556" coordsize="29,0" path="m1012,14556r28,e" filled="f" strokeweight=".58pt">
              <v:path arrowok="t"/>
            </v:shape>
            <v:shape id="_x0000_s1055" style="position:absolute;left:1021;top:14542;width:10;height:0" coordorigin="1021,14542" coordsize="10,0" path="m1021,14542r10,e" filled="f" strokecolor="white" strokeweight="1.06pt">
              <v:path arrowok="t"/>
            </v:shape>
            <v:shape id="_x0000_s1054" style="position:absolute;left:1021;top:14546;width:19;height:0" coordorigin="1021,14546" coordsize="19,0" path="m1021,14546r19,e" filled="f" strokecolor="white" strokeweight=".58pt">
              <v:path arrowok="t"/>
            </v:shape>
            <v:shape id="_x0000_s1053" style="position:absolute;left:1040;top:14556;width:10159;height:0" coordorigin="1040,14556" coordsize="10159,0" path="m1040,14556r10160,e" filled="f" strokeweight=".58pt">
              <v:path arrowok="t"/>
            </v:shape>
            <v:shape id="_x0000_s1052" style="position:absolute;left:1040;top:14537;width:10159;height:0" coordorigin="1040,14537" coordsize="10159,0" path="m1040,14537r10160,e" filled="f" strokeweight=".58pt">
              <v:path arrowok="t"/>
            </v:shape>
            <v:shape id="_x0000_s1051" style="position:absolute;left:11200;top:14556;width:29;height:0" coordorigin="11200,14556" coordsize="29,0" path="m11200,14556r28,e" filled="f" strokeweight=".58pt">
              <v:path arrowok="t"/>
            </v:shape>
            <v:shape id="_x0000_s1050" style="position:absolute;left:11209;top:14542;width:10;height:0" coordorigin="11209,14542" coordsize="10,0" path="m11209,14542r10,e" filled="f" strokecolor="white" strokeweight="1.06pt">
              <v:path arrowok="t"/>
            </v:shape>
            <v:shape id="_x0000_s1049" style="position:absolute;left:11200;top:14546;width:19;height:0" coordorigin="11200,14546" coordsize="19,0" path="m11200,14546r19,e" filled="f" strokecolor="white" strokeweight=".58pt">
              <v:path arrowok="t"/>
            </v:shape>
            <w10:wrap anchorx="page" anchory="page"/>
          </v:group>
        </w:pic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49095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John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Rasimas        </w:t>
      </w:r>
      <w:r w:rsidRPr="0049095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Hartford,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Ct        </w:t>
      </w:r>
      <w:r w:rsidRPr="0049095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490950">
        <w:rPr>
          <w:rFonts w:asciiTheme="minorHAnsi" w:eastAsia="Arial" w:hAnsiTheme="minorHAnsi" w:cstheme="minorHAnsi"/>
          <w:sz w:val="22"/>
          <w:szCs w:val="22"/>
        </w:rPr>
        <w:t>ministrative</w:t>
      </w:r>
      <w:r w:rsidRPr="0049095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Auditor               </w:t>
      </w:r>
      <w:r w:rsidRPr="0049095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860-240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90950">
        <w:rPr>
          <w:rFonts w:asciiTheme="minorHAnsi" w:eastAsia="Arial" w:hAnsiTheme="minorHAnsi" w:cstheme="minorHAnsi"/>
          <w:sz w:val="22"/>
          <w:szCs w:val="22"/>
        </w:rPr>
        <w:t>53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490950">
        <w:rPr>
          <w:rFonts w:asciiTheme="minorHAnsi" w:eastAsia="Arial" w:hAnsiTheme="minorHAnsi" w:cstheme="minorHAnsi"/>
          <w:sz w:val="22"/>
          <w:szCs w:val="22"/>
        </w:rPr>
        <w:t>6</w:t>
      </w:r>
    </w:p>
    <w:p w14:paraId="4F9D669A" w14:textId="77777777" w:rsidR="00791195" w:rsidRPr="00490950" w:rsidRDefault="00490950" w:rsidP="00490950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  <w:sectPr w:rsidR="00791195" w:rsidRPr="00490950">
          <w:pgSz w:w="12240" w:h="15840"/>
          <w:pgMar w:top="1480" w:right="1720" w:bottom="280" w:left="1660" w:header="720" w:footer="720" w:gutter="0"/>
          <w:cols w:space="720"/>
        </w:sectPr>
      </w:pPr>
      <w:r w:rsidRPr="00490950">
        <w:rPr>
          <w:rFonts w:asciiTheme="minorHAnsi" w:hAnsiTheme="minorHAnsi" w:cstheme="minorHAnsi"/>
          <w:sz w:val="22"/>
          <w:szCs w:val="22"/>
        </w:rPr>
        <w:pict w14:anchorId="2BDBA349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88pt;margin-top:11.3pt;width:415.55pt;height:41.8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8"/>
                    <w:gridCol w:w="1735"/>
                    <w:gridCol w:w="1777"/>
                    <w:gridCol w:w="3064"/>
                    <w:gridCol w:w="1427"/>
                  </w:tblGrid>
                  <w:tr w:rsidR="00791195" w14:paraId="454EBFC0" w14:textId="77777777">
                    <w:trPr>
                      <w:trHeight w:hRule="exact" w:val="269"/>
                    </w:trPr>
                    <w:tc>
                      <w:tcPr>
                        <w:tcW w:w="3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6B9BCA" w14:textId="77777777" w:rsidR="00791195" w:rsidRDefault="00490950">
                        <w:pPr>
                          <w:spacing w:before="16"/>
                          <w:ind w:left="40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3.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446049" w14:textId="77777777" w:rsidR="00791195" w:rsidRDefault="00490950">
                        <w:pPr>
                          <w:spacing w:before="16"/>
                          <w:ind w:left="92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Steven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Mikutel</w:t>
                        </w:r>
                      </w:p>
                    </w:tc>
                    <w:tc>
                      <w:tcPr>
                        <w:tcW w:w="17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2EAA70" w14:textId="77777777" w:rsidR="00791195" w:rsidRDefault="00490950">
                        <w:pPr>
                          <w:spacing w:before="16"/>
                          <w:ind w:left="265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Hartford,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CT</w:t>
                        </w:r>
                      </w:p>
                    </w:tc>
                    <w:tc>
                      <w:tcPr>
                        <w:tcW w:w="3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4D3CF6" w14:textId="77777777" w:rsidR="00791195" w:rsidRDefault="00490950">
                        <w:pPr>
                          <w:spacing w:line="240" w:lineRule="exact"/>
                          <w:ind w:left="110" w:right="-21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1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position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1"/>
                            <w:szCs w:val="21"/>
                          </w:rPr>
                          <w:t>te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1"/>
                            <w:szCs w:val="21"/>
                          </w:rPr>
                          <w:t>Represen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1"/>
                            <w:szCs w:val="21"/>
                          </w:rPr>
                          <w:t>ative-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position w:val="-1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position w:val="9"/>
                            <w:sz w:val="14"/>
                            <w:szCs w:val="14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20"/>
                            <w:position w:val="9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1"/>
                            <w:szCs w:val="21"/>
                          </w:rPr>
                          <w:t>Dist .</w:t>
                        </w:r>
                      </w:p>
                    </w:tc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28A500" w14:textId="77777777" w:rsidR="00791195" w:rsidRDefault="00490950">
                        <w:pPr>
                          <w:spacing w:before="16"/>
                          <w:ind w:left="81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860-36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>7-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4615</w:t>
                        </w:r>
                      </w:p>
                    </w:tc>
                  </w:tr>
                  <w:tr w:rsidR="00791195" w14:paraId="0653C097" w14:textId="77777777">
                    <w:trPr>
                      <w:trHeight w:hRule="exact" w:val="241"/>
                    </w:trPr>
                    <w:tc>
                      <w:tcPr>
                        <w:tcW w:w="3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1EFEEA" w14:textId="77777777" w:rsidR="00791195" w:rsidRDefault="00490950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4.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2652DE" w14:textId="77777777" w:rsidR="00791195" w:rsidRDefault="00490950">
                        <w:pPr>
                          <w:spacing w:line="220" w:lineRule="exact"/>
                          <w:ind w:left="92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Marcia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Marien</w:t>
                        </w:r>
                      </w:p>
                    </w:tc>
                    <w:tc>
                      <w:tcPr>
                        <w:tcW w:w="17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45CBDE" w14:textId="77777777" w:rsidR="00791195" w:rsidRDefault="00490950">
                        <w:pPr>
                          <w:spacing w:line="220" w:lineRule="exact"/>
                          <w:ind w:left="267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Norwich,CT</w:t>
                        </w:r>
                      </w:p>
                    </w:tc>
                    <w:tc>
                      <w:tcPr>
                        <w:tcW w:w="3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AAC67D" w14:textId="77777777" w:rsidR="00791195" w:rsidRDefault="00490950">
                        <w:pPr>
                          <w:spacing w:line="220" w:lineRule="exact"/>
                          <w:ind w:left="110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 xml:space="preserve">Mng.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Partner,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Marien + Co.</w:t>
                        </w:r>
                      </w:p>
                    </w:tc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8D5DC8" w14:textId="77777777" w:rsidR="00791195" w:rsidRDefault="00490950">
                        <w:pPr>
                          <w:spacing w:line="220" w:lineRule="exact"/>
                          <w:ind w:left="57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860-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86-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>17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50</w:t>
                        </w:r>
                      </w:p>
                    </w:tc>
                  </w:tr>
                  <w:tr w:rsidR="00791195" w14:paraId="4D7D3307" w14:textId="77777777">
                    <w:trPr>
                      <w:trHeight w:hRule="exact" w:val="326"/>
                    </w:trPr>
                    <w:tc>
                      <w:tcPr>
                        <w:tcW w:w="3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101FDF" w14:textId="77777777" w:rsidR="00791195" w:rsidRDefault="00490950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5.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A37EA2" w14:textId="77777777" w:rsidR="00791195" w:rsidRDefault="00490950">
                        <w:pPr>
                          <w:spacing w:line="220" w:lineRule="exact"/>
                          <w:ind w:left="92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Frank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Rubi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o</w:t>
                        </w:r>
                      </w:p>
                    </w:tc>
                    <w:tc>
                      <w:tcPr>
                        <w:tcW w:w="17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3DF7C6" w14:textId="77777777" w:rsidR="00791195" w:rsidRDefault="00490950">
                        <w:pPr>
                          <w:spacing w:line="220" w:lineRule="exact"/>
                          <w:ind w:left="266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Jewett City,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CT</w:t>
                        </w:r>
                      </w:p>
                    </w:tc>
                    <w:tc>
                      <w:tcPr>
                        <w:tcW w:w="3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7487C" w14:textId="77777777" w:rsidR="00791195" w:rsidRDefault="00490950">
                        <w:pPr>
                          <w:spacing w:line="220" w:lineRule="exact"/>
                          <w:ind w:left="88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cle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Kranky’s Café</w:t>
                        </w:r>
                      </w:p>
                    </w:tc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84AA12" w14:textId="77777777" w:rsidR="00791195" w:rsidRDefault="00490950">
                        <w:pPr>
                          <w:spacing w:line="220" w:lineRule="exact"/>
                          <w:ind w:left="37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860-376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1"/>
                            <w:szCs w:val="21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4226</w:t>
                        </w:r>
                      </w:p>
                    </w:tc>
                  </w:tr>
                </w:tbl>
                <w:p w14:paraId="571B801D" w14:textId="77777777" w:rsidR="00791195" w:rsidRDefault="00791195"/>
              </w:txbxContent>
            </v:textbox>
            <w10:wrap anchorx="page"/>
          </v:shape>
        </w:pic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49095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Mohd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Roujob          </w:t>
      </w:r>
      <w:r w:rsidRPr="0049095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Willimantic,CT    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A</w:t>
      </w:r>
      <w:r w:rsidRPr="0049095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90950">
        <w:rPr>
          <w:rFonts w:asciiTheme="minorHAnsi" w:eastAsia="Arial" w:hAnsiTheme="minorHAnsi" w:cstheme="minorHAnsi"/>
          <w:sz w:val="22"/>
          <w:szCs w:val="22"/>
        </w:rPr>
        <w:t>ct.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Department</w:t>
      </w:r>
      <w:r w:rsidRPr="0049095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 xml:space="preserve">Chair            </w:t>
      </w:r>
      <w:r w:rsidRPr="0049095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90950">
        <w:rPr>
          <w:rFonts w:asciiTheme="minorHAnsi" w:eastAsia="Arial" w:hAnsiTheme="minorHAnsi" w:cstheme="minorHAnsi"/>
          <w:sz w:val="22"/>
          <w:szCs w:val="22"/>
        </w:rPr>
        <w:t>860-933-3363</w:t>
      </w:r>
    </w:p>
    <w:p w14:paraId="64760812" w14:textId="77777777" w:rsidR="00791195" w:rsidRPr="00490950" w:rsidRDefault="00490950" w:rsidP="00490950">
      <w:pPr>
        <w:rPr>
          <w:rFonts w:asciiTheme="minorHAnsi" w:hAnsiTheme="minorHAnsi" w:cstheme="minorHAnsi"/>
          <w:sz w:val="22"/>
          <w:szCs w:val="22"/>
        </w:rPr>
      </w:pPr>
      <w:r w:rsidRPr="00490950">
        <w:rPr>
          <w:rFonts w:asciiTheme="minorHAnsi" w:hAnsiTheme="minorHAnsi" w:cstheme="minorHAnsi"/>
          <w:sz w:val="22"/>
          <w:szCs w:val="22"/>
        </w:rPr>
        <w:lastRenderedPageBreak/>
        <w:pict w14:anchorId="2413ECAE">
          <v:group id="_x0000_s1026" style="position:absolute;margin-left:50.3pt;margin-top:40.5pt;width:511.4pt;height:687.6pt;z-index:-251655168;mso-position-horizontal-relative:page;mso-position-vertical-relative:page" coordorigin="1006,810" coordsize="10228,13752">
            <v:shape id="_x0000_s1046" style="position:absolute;left:1012;top:816;width:29;height:0" coordorigin="1012,816" coordsize="29,0" path="m1012,816r28,e" filled="f" strokeweight=".58pt">
              <v:path arrowok="t"/>
            </v:shape>
            <v:shape id="_x0000_s1045" style="position:absolute;left:1021;top:830;width:10;height:0" coordorigin="1021,830" coordsize="10,0" path="m1021,830r10,e" filled="f" strokecolor="white" strokeweight="1.06pt">
              <v:path arrowok="t"/>
            </v:shape>
            <v:shape id="_x0000_s1044" style="position:absolute;left:1021;top:826;width:19;height:0" coordorigin="1021,826" coordsize="19,0" path="m1021,826r19,e" filled="f" strokecolor="white" strokeweight=".20464mm">
              <v:path arrowok="t"/>
            </v:shape>
            <v:shape id="_x0000_s1043" style="position:absolute;left:1040;top:816;width:10159;height:0" coordorigin="1040,816" coordsize="10159,0" path="m1040,816r10160,e" filled="f" strokeweight=".58pt">
              <v:path arrowok="t"/>
            </v:shape>
            <v:shape id="_x0000_s1042" style="position:absolute;left:1040;top:835;width:10159;height:0" coordorigin="1040,835" coordsize="10159,0" path="m1040,835r10160,e" filled="f" strokeweight=".58pt">
              <v:path arrowok="t"/>
            </v:shape>
            <v:shape id="_x0000_s1041" style="position:absolute;left:11200;top:816;width:29;height:0" coordorigin="11200,816" coordsize="29,0" path="m11200,816r28,e" filled="f" strokeweight=".58pt">
              <v:path arrowok="t"/>
            </v:shape>
            <v:shape id="_x0000_s1040" style="position:absolute;left:11209;top:830;width:10;height:0" coordorigin="11209,830" coordsize="10,0" path="m11209,830r10,e" filled="f" strokecolor="white" strokeweight="1.06pt">
              <v:path arrowok="t"/>
            </v:shape>
            <v:shape id="_x0000_s1039" style="position:absolute;left:11200;top:826;width:19;height:0" coordorigin="11200,826" coordsize="19,0" path="m11200,826r19,e" filled="f" strokecolor="white" strokeweight=".20464mm">
              <v:path arrowok="t"/>
            </v:shape>
            <v:shape id="_x0000_s1038" style="position:absolute;left:1025;top:821;width:0;height:13730" coordorigin="1025,821" coordsize="0,13730" path="m1025,821r,13730e" filled="f" strokeweight=".58pt">
              <v:path arrowok="t"/>
            </v:shape>
            <v:shape id="_x0000_s1037" style="position:absolute;left:1036;top:840;width:0;height:13692" coordorigin="1036,840" coordsize="0,13692" path="m1036,840r,13692e" filled="f" strokeweight=".58pt">
              <v:path arrowok="t"/>
            </v:shape>
            <v:shape id="_x0000_s1036" style="position:absolute;left:11215;top:821;width:0;height:13730" coordorigin="11215,821" coordsize="0,13730" path="m11215,821r,13730e" filled="f" strokeweight=".58pt">
              <v:path arrowok="t"/>
            </v:shape>
            <v:shape id="_x0000_s1035" style="position:absolute;left:11204;top:840;width:0;height:13692" coordorigin="11204,840" coordsize="0,13692" path="m11204,840r,13692e" filled="f" strokeweight=".58pt">
              <v:path arrowok="t"/>
            </v:shape>
            <v:shape id="_x0000_s1034" style="position:absolute;left:1012;top:14556;width:29;height:0" coordorigin="1012,14556" coordsize="29,0" path="m1012,14556r28,e" filled="f" strokeweight=".58pt">
              <v:path arrowok="t"/>
            </v:shape>
            <v:shape id="_x0000_s1033" style="position:absolute;left:1021;top:14542;width:10;height:0" coordorigin="1021,14542" coordsize="10,0" path="m1021,14542r10,e" filled="f" strokecolor="white" strokeweight="1.06pt">
              <v:path arrowok="t"/>
            </v:shape>
            <v:shape id="_x0000_s1032" style="position:absolute;left:1021;top:14546;width:19;height:0" coordorigin="1021,14546" coordsize="19,0" path="m1021,14546r19,e" filled="f" strokecolor="white" strokeweight=".58pt">
              <v:path arrowok="t"/>
            </v:shape>
            <v:shape id="_x0000_s1031" style="position:absolute;left:1040;top:14556;width:10159;height:0" coordorigin="1040,14556" coordsize="10159,0" path="m1040,14556r10160,e" filled="f" strokeweight=".58pt">
              <v:path arrowok="t"/>
            </v:shape>
            <v:shape id="_x0000_s1030" style="position:absolute;left:1040;top:14537;width:10159;height:0" coordorigin="1040,14537" coordsize="10159,0" path="m1040,14537r10160,e" filled="f" strokeweight=".58pt">
              <v:path arrowok="t"/>
            </v:shape>
            <v:shape id="_x0000_s1029" style="position:absolute;left:11200;top:14556;width:29;height:0" coordorigin="11200,14556" coordsize="29,0" path="m11200,14556r28,e" filled="f" strokeweight=".58pt">
              <v:path arrowok="t"/>
            </v:shape>
            <v:shape id="_x0000_s1028" style="position:absolute;left:11209;top:14542;width:10;height:0" coordorigin="11209,14542" coordsize="10,0" path="m11209,14542r10,e" filled="f" strokecolor="white" strokeweight="1.06pt">
              <v:path arrowok="t"/>
            </v:shape>
            <v:shape id="_x0000_s1027" style="position:absolute;left:11200;top:14546;width:19;height:0" coordorigin="11200,14546" coordsize="19,0" path="m11200,14546r19,e" filled="f" strokecolor="white" strokeweight=".58pt">
              <v:path arrowok="t"/>
            </v:shape>
            <w10:wrap anchorx="page" anchory="page"/>
          </v:group>
        </w:pict>
      </w:r>
    </w:p>
    <w:sectPr w:rsidR="00791195" w:rsidRPr="00490950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8757E"/>
    <w:multiLevelType w:val="multilevel"/>
    <w:tmpl w:val="538EDF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195"/>
    <w:rsid w:val="00490950"/>
    <w:rsid w:val="0079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,"/>
  <w:listSeparator w:val=";"/>
  <w14:docId w14:val="4D0D5BF4"/>
  <w15:docId w15:val="{970B0819-722B-48C3-92A0-77DD0E86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2021-06-25T11:34:00Z</dcterms:created>
  <dcterms:modified xsi:type="dcterms:W3CDTF">2021-06-25T11:36:00Z</dcterms:modified>
</cp:coreProperties>
</file>